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4E4D2D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4E4D2D">
        <w:rPr>
          <w:rFonts w:ascii="Times New Roman" w:hAnsi="Times New Roman"/>
        </w:rPr>
        <w:t>22</w:t>
      </w:r>
      <w:r w:rsidRPr="000B2599">
        <w:rPr>
          <w:rFonts w:ascii="Times New Roman" w:hAnsi="Times New Roman"/>
          <w:lang w:val="en-US"/>
        </w:rPr>
        <w:t>»</w:t>
      </w:r>
      <w:r w:rsidR="004E4D2D">
        <w:rPr>
          <w:rFonts w:ascii="Times New Roman" w:hAnsi="Times New Roman"/>
        </w:rPr>
        <w:t xml:space="preserve"> 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4E4D2D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</w:t>
      </w:r>
      <w:r w:rsidR="00D75336">
        <w:rPr>
          <w:rFonts w:ascii="Times New Roman" w:hAnsi="Times New Roman"/>
          <w:sz w:val="24"/>
          <w:szCs w:val="24"/>
        </w:rPr>
        <w:t>Л</w:t>
      </w:r>
      <w:proofErr w:type="gramEnd"/>
      <w:r w:rsidR="004E4D2D">
        <w:rPr>
          <w:rFonts w:ascii="Times New Roman" w:hAnsi="Times New Roman"/>
          <w:sz w:val="24"/>
          <w:szCs w:val="24"/>
        </w:rPr>
        <w:t>енина</w:t>
      </w:r>
      <w:proofErr w:type="spellEnd"/>
      <w:r w:rsidR="004E4D2D">
        <w:rPr>
          <w:rFonts w:ascii="Times New Roman" w:hAnsi="Times New Roman"/>
          <w:sz w:val="24"/>
          <w:szCs w:val="24"/>
        </w:rPr>
        <w:t>, д.37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</w:t>
      </w:r>
      <w:r w:rsidR="004E4D2D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E4D2D">
        <w:rPr>
          <w:rFonts w:ascii="Times New Roman" w:hAnsi="Times New Roman"/>
          <w:sz w:val="24"/>
          <w:szCs w:val="24"/>
        </w:rPr>
        <w:t>66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4E4D2D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4E4D2D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4E4D2D" w:rsidRPr="004E4D2D">
        <w:rPr>
          <w:rFonts w:ascii="Times New Roman" w:hAnsi="Times New Roman"/>
          <w:sz w:val="24"/>
          <w:szCs w:val="24"/>
          <w:u w:val="single"/>
        </w:rPr>
        <w:t>251</w:t>
      </w:r>
      <w:r w:rsidR="004E4D2D">
        <w:rPr>
          <w:rFonts w:ascii="Times New Roman" w:hAnsi="Times New Roman"/>
          <w:sz w:val="24"/>
          <w:szCs w:val="24"/>
          <w:u w:val="single"/>
        </w:rPr>
        <w:t>,</w:t>
      </w:r>
      <w:bookmarkStart w:id="0" w:name="_GoBack"/>
      <w:bookmarkEnd w:id="0"/>
      <w:r w:rsidR="004E4D2D" w:rsidRPr="004E4D2D">
        <w:rPr>
          <w:rFonts w:ascii="Times New Roman" w:hAnsi="Times New Roman"/>
          <w:sz w:val="24"/>
          <w:szCs w:val="24"/>
          <w:u w:val="single"/>
        </w:rPr>
        <w:t>1</w:t>
      </w:r>
      <w:r w:rsidR="004E4D2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4D2D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D9956-8347-4100-9241-B1BCE179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2022-03-28T14:36:00Z</dcterms:modified>
</cp:coreProperties>
</file>